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77777777" w:rsidR="00FC4BEB" w:rsidRPr="00BC4A2F" w:rsidRDefault="00353653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Pogodba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  </w:t>
      </w:r>
      <w:r w:rsidR="00FC4BEB" w:rsidRPr="00BC4A2F">
        <w:rPr>
          <w:rFonts w:ascii="Arial" w:hAnsi="Arial" w:cs="Arial"/>
        </w:rPr>
        <w:t>__________________</w:t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lastRenderedPageBreak/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i.p.d.).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  <w:shd w:val="clear" w:color="auto" w:fill="auto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77113" w14:textId="77777777" w:rsidR="006D7087" w:rsidRDefault="006D7087">
      <w:r>
        <w:separator/>
      </w:r>
    </w:p>
  </w:endnote>
  <w:endnote w:type="continuationSeparator" w:id="0">
    <w:p w14:paraId="68C7C898" w14:textId="77777777" w:rsidR="006D7087" w:rsidRDefault="006D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609D4459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8C2284" w:rsidRPr="008C2284">
      <w:rPr>
        <w:rFonts w:ascii="Arial" w:hAnsi="Arial" w:cs="Arial"/>
        <w:i/>
      </w:rPr>
      <w:t xml:space="preserve">Vzdrževanje gama kamer Philips </w:t>
    </w:r>
    <w:proofErr w:type="spellStart"/>
    <w:r w:rsidR="008C2284" w:rsidRPr="008C2284">
      <w:rPr>
        <w:rFonts w:ascii="Arial" w:hAnsi="Arial" w:cs="Arial"/>
        <w:i/>
      </w:rPr>
      <w:t>Picker</w:t>
    </w:r>
    <w:proofErr w:type="spellEnd"/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E4E3B" w14:textId="77777777" w:rsidR="006D7087" w:rsidRDefault="006D7087">
      <w:r>
        <w:separator/>
      </w:r>
    </w:p>
  </w:footnote>
  <w:footnote w:type="continuationSeparator" w:id="0">
    <w:p w14:paraId="308E96A1" w14:textId="77777777" w:rsidR="006D7087" w:rsidRDefault="006D7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0439A48A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8C2284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16386"/>
    <w:rsid w:val="00132B65"/>
    <w:rsid w:val="001E1E07"/>
    <w:rsid w:val="002273F5"/>
    <w:rsid w:val="00257B32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D7087"/>
    <w:rsid w:val="007019F6"/>
    <w:rsid w:val="00705A49"/>
    <w:rsid w:val="0073529C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973EB"/>
    <w:rsid w:val="00AF681A"/>
    <w:rsid w:val="00B16794"/>
    <w:rsid w:val="00BC4A2F"/>
    <w:rsid w:val="00BE7A06"/>
    <w:rsid w:val="00CD43AD"/>
    <w:rsid w:val="00D446CD"/>
    <w:rsid w:val="00D47693"/>
    <w:rsid w:val="00DC7167"/>
    <w:rsid w:val="00DF5D8C"/>
    <w:rsid w:val="00E02E3F"/>
    <w:rsid w:val="00E30C6D"/>
    <w:rsid w:val="00E61529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2</cp:revision>
  <cp:lastPrinted>2023-06-21T12:05:00Z</cp:lastPrinted>
  <dcterms:created xsi:type="dcterms:W3CDTF">2025-01-17T11:22:00Z</dcterms:created>
  <dcterms:modified xsi:type="dcterms:W3CDTF">2025-01-17T11:22:00Z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